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65AEE" w14:textId="18193D89" w:rsidR="00293C55" w:rsidRPr="009527A5" w:rsidRDefault="00DE75C9" w:rsidP="009527A5">
      <w:pPr>
        <w:pStyle w:val="Titolo1"/>
        <w:rPr>
          <w:rFonts w:ascii="Calibri Light" w:hAnsi="Calibri Light" w:cs="Calibri Light"/>
          <w:b/>
          <w:bCs/>
          <w:sz w:val="32"/>
          <w:szCs w:val="32"/>
        </w:rPr>
      </w:pPr>
      <w:r w:rsidRPr="00EF4305">
        <w:rPr>
          <w:rFonts w:ascii="Calibri Light" w:hAnsi="Calibri Light" w:cs="Calibri Light"/>
          <w:b/>
          <w:bCs/>
          <w:sz w:val="32"/>
          <w:szCs w:val="32"/>
        </w:rPr>
        <w:t>Allegato 5</w:t>
      </w:r>
      <w:r w:rsidR="00F27784" w:rsidRPr="00EF4305">
        <w:rPr>
          <w:rFonts w:ascii="Calibri Light" w:hAnsi="Calibri Light" w:cs="Calibri Light"/>
          <w:b/>
          <w:bCs/>
          <w:sz w:val="32"/>
          <w:szCs w:val="32"/>
        </w:rPr>
        <w:t>.1 del Disciplinare</w:t>
      </w:r>
      <w:r w:rsidRPr="00EF4305">
        <w:rPr>
          <w:rFonts w:ascii="Calibri Light" w:hAnsi="Calibri Light" w:cs="Calibri Light"/>
          <w:b/>
          <w:bCs/>
          <w:sz w:val="32"/>
          <w:szCs w:val="32"/>
        </w:rPr>
        <w:t xml:space="preserve"> – Manifestazione di interesse – Rettifica Offerta Economica</w:t>
      </w:r>
    </w:p>
    <w:p w14:paraId="107AC8EC" w14:textId="44C93194" w:rsidR="008C41B0" w:rsidRPr="009527A5" w:rsidRDefault="008C41B0" w:rsidP="008C41B0">
      <w:pPr>
        <w:rPr>
          <w:rFonts w:ascii="Calibri" w:hAnsi="Calibri" w:cs="Calibri"/>
          <w:b/>
          <w:bCs/>
        </w:rPr>
      </w:pPr>
      <w:r w:rsidRPr="00014E35">
        <w:rPr>
          <w:rFonts w:ascii="Calibri" w:hAnsi="Calibri" w:cs="Calibri"/>
          <w:b/>
          <w:bCs/>
        </w:rPr>
        <w:t>GARA EUROPEA A PROCEDURA APERTA MULTILOTTO PER L’AFFIDAMENTO, MEDIANTE ACCORDO QUADRO CON UNICO OPERATORE ECONOMICO PER LOTTO, DELLA FORNITURA DI KIT, EQUIPAGGIAMENTI ED ATTREZZATURE ANTINCENDIO E DI AUTOCARRI APS CON SISTEMA CAFS</w:t>
      </w:r>
      <w:r w:rsidRPr="00331288">
        <w:rPr>
          <w:rFonts w:ascii="Calibri" w:hAnsi="Calibri" w:cs="Calibri"/>
          <w:b/>
          <w:bCs/>
        </w:rPr>
        <w:t>.</w:t>
      </w:r>
    </w:p>
    <w:p w14:paraId="6376CA39" w14:textId="23445EED" w:rsidR="00327A3E" w:rsidRPr="009527A5" w:rsidRDefault="008C41B0" w:rsidP="009527A5">
      <w:pPr>
        <w:rPr>
          <w:rFonts w:asciiTheme="minorHAnsi" w:hAnsiTheme="minorHAnsi" w:cstheme="minorHAnsi"/>
          <w:b/>
          <w:bCs/>
          <w:sz w:val="22"/>
        </w:rPr>
      </w:pPr>
      <w:r w:rsidRPr="00745D30">
        <w:rPr>
          <w:rFonts w:asciiTheme="minorHAnsi" w:hAnsiTheme="minorHAnsi" w:cstheme="minorHAnsi"/>
          <w:b/>
          <w:bCs/>
          <w:sz w:val="22"/>
        </w:rPr>
        <w:t>L</w:t>
      </w:r>
      <w:r w:rsidR="009527A5" w:rsidRPr="00745D30">
        <w:rPr>
          <w:rFonts w:asciiTheme="minorHAnsi" w:hAnsiTheme="minorHAnsi" w:cstheme="minorHAnsi"/>
          <w:b/>
          <w:bCs/>
          <w:sz w:val="22"/>
        </w:rPr>
        <w:t>OTTO</w:t>
      </w:r>
      <w:r w:rsidRPr="00745D30">
        <w:rPr>
          <w:rFonts w:asciiTheme="minorHAnsi" w:hAnsiTheme="minorHAnsi" w:cstheme="minorHAnsi"/>
          <w:b/>
          <w:bCs/>
          <w:sz w:val="22"/>
        </w:rPr>
        <w:t xml:space="preserve"> 1 CIG:</w:t>
      </w:r>
      <w:r w:rsidR="00745D30" w:rsidRPr="00745D30">
        <w:t xml:space="preserve"> </w:t>
      </w:r>
      <w:r w:rsidR="00745D30" w:rsidRPr="00745D30">
        <w:rPr>
          <w:rFonts w:asciiTheme="minorHAnsi" w:hAnsiTheme="minorHAnsi" w:cstheme="minorHAnsi"/>
          <w:b/>
          <w:bCs/>
          <w:sz w:val="22"/>
        </w:rPr>
        <w:t>BC65E1659F</w:t>
      </w:r>
      <w:r w:rsidR="00562A60" w:rsidRPr="00745D30">
        <w:rPr>
          <w:rFonts w:asciiTheme="minorHAnsi" w:hAnsiTheme="minorHAnsi" w:cstheme="minorHAnsi"/>
          <w:b/>
          <w:bCs/>
          <w:sz w:val="22"/>
        </w:rPr>
        <w:t>; CUP: F79I25002530001</w:t>
      </w:r>
    </w:p>
    <w:p w14:paraId="35B43AE7" w14:textId="16DB0DE2" w:rsidR="00A93E89" w:rsidRDefault="000D62BA" w:rsidP="00FE3049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FE3049">
        <w:rPr>
          <w:rFonts w:asciiTheme="minorHAnsi" w:hAnsiTheme="minorHAnsi" w:cstheme="minorHAnsi"/>
          <w:szCs w:val="24"/>
        </w:rPr>
        <w:t xml:space="preserve"> _l_ </w:t>
      </w:r>
      <w:proofErr w:type="spellStart"/>
      <w:r w:rsidRPr="00FE3049">
        <w:rPr>
          <w:rFonts w:asciiTheme="minorHAnsi" w:hAnsiTheme="minorHAnsi" w:cstheme="minorHAnsi"/>
          <w:szCs w:val="24"/>
        </w:rPr>
        <w:t>sottoscritt</w:t>
      </w:r>
      <w:proofErr w:type="spellEnd"/>
      <w:r w:rsidRPr="00FE3049">
        <w:rPr>
          <w:rFonts w:asciiTheme="minorHAnsi" w:hAnsiTheme="minorHAnsi" w:cstheme="minorHAnsi"/>
          <w:szCs w:val="24"/>
        </w:rPr>
        <w:t>_ (nome e cognome) _________</w:t>
      </w:r>
      <w:r w:rsidR="00E80591">
        <w:rPr>
          <w:rFonts w:asciiTheme="minorHAnsi" w:hAnsiTheme="minorHAnsi" w:cstheme="minorHAnsi"/>
          <w:szCs w:val="24"/>
        </w:rPr>
        <w:t>____________________________</w:t>
      </w:r>
      <w:r w:rsidR="007F4996">
        <w:rPr>
          <w:rFonts w:asciiTheme="minorHAnsi" w:hAnsiTheme="minorHAnsi" w:cstheme="minorHAnsi"/>
          <w:szCs w:val="24"/>
        </w:rPr>
        <w:t>__________</w:t>
      </w:r>
      <w:r w:rsidR="00E80591">
        <w:rPr>
          <w:rFonts w:asciiTheme="minorHAnsi" w:hAnsiTheme="minorHAnsi" w:cstheme="minorHAnsi"/>
          <w:szCs w:val="24"/>
        </w:rPr>
        <w:t xml:space="preserve">        </w:t>
      </w:r>
    </w:p>
    <w:p w14:paraId="1563D97C" w14:textId="412D5D20" w:rsidR="00A93E89" w:rsidRDefault="000D62BA" w:rsidP="00FE3049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proofErr w:type="spellStart"/>
      <w:r w:rsidRPr="00FE3049">
        <w:rPr>
          <w:rFonts w:asciiTheme="minorHAnsi" w:hAnsiTheme="minorHAnsi" w:cstheme="minorHAnsi"/>
          <w:szCs w:val="24"/>
        </w:rPr>
        <w:t>nat</w:t>
      </w:r>
      <w:proofErr w:type="spellEnd"/>
      <w:r w:rsidRPr="00FE3049">
        <w:rPr>
          <w:rFonts w:asciiTheme="minorHAnsi" w:hAnsiTheme="minorHAnsi" w:cstheme="minorHAnsi"/>
          <w:szCs w:val="24"/>
        </w:rPr>
        <w:t>_ a _____________</w:t>
      </w:r>
      <w:r w:rsidR="00A93E89">
        <w:rPr>
          <w:rFonts w:asciiTheme="minorHAnsi" w:hAnsiTheme="minorHAnsi" w:cstheme="minorHAnsi"/>
          <w:szCs w:val="24"/>
        </w:rPr>
        <w:t>________</w:t>
      </w:r>
      <w:r w:rsidRPr="00FE3049">
        <w:rPr>
          <w:rFonts w:asciiTheme="minorHAnsi" w:hAnsiTheme="minorHAnsi" w:cstheme="minorHAnsi"/>
          <w:szCs w:val="24"/>
        </w:rPr>
        <w:t>Prov. _______</w:t>
      </w:r>
      <w:r w:rsidR="00A93E89">
        <w:rPr>
          <w:rFonts w:asciiTheme="minorHAnsi" w:hAnsiTheme="minorHAnsi" w:cstheme="minorHAnsi"/>
          <w:szCs w:val="24"/>
        </w:rPr>
        <w:t>__________</w:t>
      </w:r>
      <w:r w:rsidRPr="00FE3049">
        <w:rPr>
          <w:rFonts w:asciiTheme="minorHAnsi" w:hAnsiTheme="minorHAnsi" w:cstheme="minorHAnsi"/>
          <w:szCs w:val="24"/>
        </w:rPr>
        <w:t>il________</w:t>
      </w:r>
      <w:r w:rsidR="00A93E89">
        <w:rPr>
          <w:rFonts w:asciiTheme="minorHAnsi" w:hAnsiTheme="minorHAnsi" w:cstheme="minorHAnsi"/>
          <w:szCs w:val="24"/>
        </w:rPr>
        <w:t>_____</w:t>
      </w:r>
      <w:r w:rsidR="007F4996">
        <w:rPr>
          <w:rFonts w:asciiTheme="minorHAnsi" w:hAnsiTheme="minorHAnsi" w:cstheme="minorHAnsi"/>
          <w:szCs w:val="24"/>
        </w:rPr>
        <w:t>______________</w:t>
      </w:r>
      <w:r w:rsidRPr="00FE3049">
        <w:rPr>
          <w:rFonts w:asciiTheme="minorHAnsi" w:hAnsiTheme="minorHAnsi" w:cstheme="minorHAnsi"/>
          <w:szCs w:val="24"/>
        </w:rPr>
        <w:t xml:space="preserve"> </w:t>
      </w:r>
    </w:p>
    <w:p w14:paraId="5A5D02E8" w14:textId="64099907" w:rsidR="000D62BA" w:rsidRPr="00FE3049" w:rsidRDefault="000D62BA" w:rsidP="00FE3049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FE3049">
        <w:rPr>
          <w:rFonts w:asciiTheme="minorHAnsi" w:hAnsiTheme="minorHAnsi" w:cstheme="minorHAnsi"/>
          <w:szCs w:val="24"/>
        </w:rPr>
        <w:t>residente a___________</w:t>
      </w:r>
      <w:r w:rsidR="00A93E89">
        <w:rPr>
          <w:rFonts w:asciiTheme="minorHAnsi" w:hAnsiTheme="minorHAnsi" w:cstheme="minorHAnsi"/>
          <w:szCs w:val="24"/>
        </w:rPr>
        <w:t>_______________________</w:t>
      </w:r>
      <w:r w:rsidRPr="00FE3049">
        <w:rPr>
          <w:rFonts w:asciiTheme="minorHAnsi" w:hAnsiTheme="minorHAnsi" w:cstheme="minorHAnsi"/>
          <w:szCs w:val="24"/>
        </w:rPr>
        <w:t xml:space="preserve"> via/piazza ________</w:t>
      </w:r>
      <w:r w:rsidR="00A93E89">
        <w:rPr>
          <w:rFonts w:asciiTheme="minorHAnsi" w:hAnsiTheme="minorHAnsi" w:cstheme="minorHAnsi"/>
          <w:szCs w:val="24"/>
        </w:rPr>
        <w:t>___________</w:t>
      </w:r>
      <w:r w:rsidR="006063E2">
        <w:rPr>
          <w:rFonts w:asciiTheme="minorHAnsi" w:hAnsiTheme="minorHAnsi" w:cstheme="minorHAnsi"/>
          <w:szCs w:val="24"/>
        </w:rPr>
        <w:t>____</w:t>
      </w:r>
      <w:r w:rsidRPr="00FE3049">
        <w:rPr>
          <w:rFonts w:asciiTheme="minorHAnsi" w:hAnsiTheme="minorHAnsi" w:cstheme="minorHAnsi"/>
          <w:szCs w:val="24"/>
        </w:rPr>
        <w:t xml:space="preserve"> n._______ Codice Fiscale__________</w:t>
      </w:r>
      <w:r w:rsidR="006063E2">
        <w:rPr>
          <w:rFonts w:asciiTheme="minorHAnsi" w:hAnsiTheme="minorHAnsi" w:cstheme="minorHAnsi"/>
          <w:szCs w:val="24"/>
        </w:rPr>
        <w:t>____________________</w:t>
      </w:r>
      <w:r w:rsidRPr="00FE3049">
        <w:rPr>
          <w:rFonts w:asciiTheme="minorHAnsi" w:hAnsiTheme="minorHAnsi" w:cstheme="minorHAnsi"/>
          <w:szCs w:val="24"/>
        </w:rPr>
        <w:t xml:space="preserve"> in qualità di___________</w:t>
      </w:r>
      <w:r w:rsidR="006063E2">
        <w:rPr>
          <w:rFonts w:asciiTheme="minorHAnsi" w:hAnsiTheme="minorHAnsi" w:cstheme="minorHAnsi"/>
          <w:szCs w:val="24"/>
        </w:rPr>
        <w:t>___________</w:t>
      </w:r>
      <w:r w:rsidRPr="00FE3049">
        <w:rPr>
          <w:rFonts w:asciiTheme="minorHAnsi" w:hAnsiTheme="minorHAnsi" w:cstheme="minorHAnsi"/>
          <w:szCs w:val="24"/>
        </w:rPr>
        <w:t xml:space="preserve"> della società_________</w:t>
      </w:r>
      <w:r w:rsidR="006063E2">
        <w:rPr>
          <w:rFonts w:asciiTheme="minorHAnsi" w:hAnsiTheme="minorHAnsi" w:cstheme="minorHAnsi"/>
          <w:szCs w:val="24"/>
        </w:rPr>
        <w:t>________________________</w:t>
      </w:r>
      <w:r w:rsidRPr="00FE3049">
        <w:rPr>
          <w:rFonts w:asciiTheme="minorHAnsi" w:hAnsiTheme="minorHAnsi" w:cstheme="minorHAnsi"/>
          <w:szCs w:val="24"/>
        </w:rPr>
        <w:t xml:space="preserve">, che partecipa alla presente iniziativa nella seguente forma: ______ </w:t>
      </w:r>
    </w:p>
    <w:p w14:paraId="2B090F43" w14:textId="722E549F" w:rsidR="000D62BA" w:rsidRPr="00FE3049" w:rsidRDefault="00B302C8" w:rsidP="00FE3049">
      <w:pPr>
        <w:spacing w:line="360" w:lineRule="auto"/>
        <w:jc w:val="center"/>
        <w:rPr>
          <w:rFonts w:asciiTheme="minorHAnsi" w:hAnsiTheme="minorHAnsi" w:cstheme="minorHAnsi"/>
          <w:szCs w:val="24"/>
        </w:rPr>
      </w:pPr>
      <w:r w:rsidRPr="00FE3049">
        <w:rPr>
          <w:rFonts w:asciiTheme="minorHAnsi" w:hAnsiTheme="minorHAnsi" w:cstheme="minorHAnsi"/>
          <w:b/>
          <w:bCs/>
          <w:szCs w:val="24"/>
        </w:rPr>
        <w:t>MANIFESTA L’INTERESSE</w:t>
      </w:r>
    </w:p>
    <w:p w14:paraId="159B47D2" w14:textId="3B66A40E" w:rsidR="000D62BA" w:rsidRPr="00FE3049" w:rsidRDefault="000D62BA" w:rsidP="00FE3049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FE3049">
        <w:rPr>
          <w:rFonts w:asciiTheme="minorHAnsi" w:hAnsiTheme="minorHAnsi" w:cstheme="minorHAnsi"/>
          <w:szCs w:val="24"/>
        </w:rPr>
        <w:t>a rettificare l’</w:t>
      </w:r>
      <w:r w:rsidR="0080765D">
        <w:rPr>
          <w:rFonts w:asciiTheme="minorHAnsi" w:hAnsiTheme="minorHAnsi" w:cstheme="minorHAnsi"/>
          <w:szCs w:val="24"/>
        </w:rPr>
        <w:t>errore materiale contenuto nell’</w:t>
      </w:r>
      <w:r w:rsidRPr="00FE3049">
        <w:rPr>
          <w:rFonts w:asciiTheme="minorHAnsi" w:hAnsiTheme="minorHAnsi" w:cstheme="minorHAnsi"/>
          <w:szCs w:val="24"/>
        </w:rPr>
        <w:t xml:space="preserve">offerta economica, già presentata, ai sensi e per gli effetti di cui all’art. 101, comma 4 del </w:t>
      </w:r>
      <w:r w:rsidR="00446013" w:rsidRPr="00FE3049">
        <w:rPr>
          <w:rFonts w:asciiTheme="minorHAnsi" w:hAnsiTheme="minorHAnsi" w:cstheme="minorHAnsi"/>
          <w:szCs w:val="24"/>
        </w:rPr>
        <w:t>D.lgs.</w:t>
      </w:r>
      <w:r w:rsidRPr="00FE3049">
        <w:rPr>
          <w:rFonts w:asciiTheme="minorHAnsi" w:hAnsiTheme="minorHAnsi" w:cstheme="minorHAnsi"/>
          <w:szCs w:val="24"/>
        </w:rPr>
        <w:t xml:space="preserve"> n. 36/2023. </w:t>
      </w:r>
    </w:p>
    <w:p w14:paraId="20BBD61F" w14:textId="644CD761" w:rsidR="009C12B1" w:rsidRPr="00327A3E" w:rsidRDefault="000D62BA" w:rsidP="00327A3E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FE3049">
        <w:rPr>
          <w:rFonts w:asciiTheme="minorHAnsi" w:hAnsiTheme="minorHAnsi" w:cstheme="minorHAnsi"/>
          <w:szCs w:val="24"/>
        </w:rPr>
        <w:t xml:space="preserve"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</w:t>
      </w:r>
      <w:r w:rsidR="00DE75C9">
        <w:rPr>
          <w:rFonts w:asciiTheme="minorHAnsi" w:hAnsiTheme="minorHAnsi" w:cstheme="minorHAnsi"/>
          <w:szCs w:val="24"/>
        </w:rPr>
        <w:t>mediante Piattaforma.</w:t>
      </w:r>
    </w:p>
    <w:p w14:paraId="4BC326D7" w14:textId="7BAC6C18" w:rsidR="009C12B1" w:rsidRPr="00FE3049" w:rsidRDefault="009C12B1" w:rsidP="00FE3049">
      <w:pPr>
        <w:spacing w:line="360" w:lineRule="auto"/>
        <w:jc w:val="right"/>
        <w:rPr>
          <w:rFonts w:asciiTheme="minorHAnsi" w:hAnsiTheme="minorHAnsi" w:cstheme="minorHAnsi"/>
          <w:szCs w:val="24"/>
        </w:rPr>
      </w:pPr>
      <w:r w:rsidRPr="00FE3049">
        <w:rPr>
          <w:rFonts w:asciiTheme="minorHAnsi" w:hAnsiTheme="minorHAnsi" w:cstheme="minorHAnsi"/>
          <w:i/>
          <w:iCs/>
          <w:szCs w:val="24"/>
        </w:rPr>
        <w:t xml:space="preserve">Il Legale Rappresentante </w:t>
      </w:r>
    </w:p>
    <w:p w14:paraId="6B39F364" w14:textId="18B5F454" w:rsidR="006E26CA" w:rsidRPr="00FE3049" w:rsidRDefault="009C12B1" w:rsidP="00FE3049">
      <w:pPr>
        <w:spacing w:line="360" w:lineRule="auto"/>
        <w:jc w:val="right"/>
        <w:rPr>
          <w:rFonts w:asciiTheme="minorHAnsi" w:hAnsiTheme="minorHAnsi" w:cstheme="minorHAnsi"/>
          <w:szCs w:val="24"/>
        </w:rPr>
      </w:pPr>
      <w:r w:rsidRPr="00FE3049">
        <w:rPr>
          <w:rFonts w:asciiTheme="minorHAnsi" w:hAnsiTheme="minorHAnsi" w:cstheme="minorHAnsi"/>
          <w:szCs w:val="24"/>
        </w:rPr>
        <w:t>Firmata Digitalmente</w:t>
      </w:r>
    </w:p>
    <w:p w14:paraId="07D3D2C0" w14:textId="77777777" w:rsidR="00B564D9" w:rsidRPr="00FE3049" w:rsidRDefault="00B564D9" w:rsidP="00FE3049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3A13A54C" w14:textId="04FC21FF" w:rsidR="00B07895" w:rsidRPr="00FE3049" w:rsidRDefault="00B405F1" w:rsidP="00FE3049">
      <w:pPr>
        <w:spacing w:line="360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FE3049">
        <w:rPr>
          <w:rFonts w:asciiTheme="minorHAnsi" w:hAnsiTheme="minorHAnsi" w:cstheme="minorHAnsi"/>
          <w:i/>
          <w:iCs/>
          <w:sz w:val="20"/>
          <w:szCs w:val="20"/>
        </w:rPr>
        <w:t>La presente istanza dovrà essere sottoscritta secondo le modalità previste per la sottoscrizione dell’“Offerta Economica” così come indicate nella documentazione di gara.</w:t>
      </w:r>
    </w:p>
    <w:sectPr w:rsidR="00B07895" w:rsidRPr="00FE3049" w:rsidSect="00386EEF">
      <w:headerReference w:type="default" r:id="rId10"/>
      <w:footerReference w:type="default" r:id="rId11"/>
      <w:pgSz w:w="12240" w:h="15840"/>
      <w:pgMar w:top="1440" w:right="1325" w:bottom="1440" w:left="1800" w:header="720" w:footer="720" w:gutter="0"/>
      <w:cols w:space="72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156FE" w14:textId="77777777" w:rsidR="003F1EEB" w:rsidRDefault="003F1EEB" w:rsidP="00386EEF">
      <w:pPr>
        <w:spacing w:before="0" w:after="0"/>
      </w:pPr>
      <w:r>
        <w:separator/>
      </w:r>
    </w:p>
  </w:endnote>
  <w:endnote w:type="continuationSeparator" w:id="0">
    <w:p w14:paraId="4256D351" w14:textId="77777777" w:rsidR="003F1EEB" w:rsidRDefault="003F1EEB" w:rsidP="00386EE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Times New Roman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54132" w14:textId="73287E19" w:rsidR="00201690" w:rsidRPr="00D509A5" w:rsidRDefault="0014328B" w:rsidP="0014328B">
    <w:pPr>
      <w:pStyle w:val="Pidipagina"/>
      <w:tabs>
        <w:tab w:val="clear" w:pos="9921"/>
        <w:tab w:val="left" w:pos="980"/>
        <w:tab w:val="right" w:pos="9356"/>
      </w:tabs>
      <w:ind w:right="-241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 w:rsidRPr="00D509A5">
      <w:rPr>
        <w:rFonts w:ascii="Calibri" w:hAnsi="Calibri"/>
        <w:sz w:val="20"/>
        <w:szCs w:val="20"/>
      </w:rPr>
      <w:fldChar w:fldCharType="begin"/>
    </w:r>
    <w:r w:rsidRPr="00D509A5">
      <w:rPr>
        <w:rFonts w:ascii="Calibri" w:hAnsi="Calibri"/>
        <w:sz w:val="20"/>
        <w:szCs w:val="20"/>
      </w:rPr>
      <w:instrText>PAGE   \* MERGEFORMAT</w:instrText>
    </w:r>
    <w:r w:rsidRPr="00D509A5">
      <w:rPr>
        <w:rFonts w:ascii="Calibri" w:hAnsi="Calibri"/>
        <w:sz w:val="20"/>
        <w:szCs w:val="20"/>
      </w:rPr>
      <w:fldChar w:fldCharType="separate"/>
    </w:r>
    <w:r>
      <w:rPr>
        <w:rFonts w:ascii="Calibri" w:hAnsi="Calibri"/>
        <w:noProof/>
        <w:sz w:val="20"/>
        <w:szCs w:val="20"/>
      </w:rPr>
      <w:t>3</w:t>
    </w:r>
    <w:r w:rsidRPr="00D509A5">
      <w:rPr>
        <w:rFonts w:ascii="Calibri" w:hAnsi="Calibri"/>
        <w:sz w:val="20"/>
        <w:szCs w:val="20"/>
      </w:rPr>
      <w:fldChar w:fldCharType="end"/>
    </w:r>
  </w:p>
  <w:p w14:paraId="4402E21F" w14:textId="13D9F544" w:rsidR="00201690" w:rsidRPr="00221545" w:rsidRDefault="00B953E2">
    <w:pPr>
      <w:rPr>
        <w:rFonts w:ascii="Calibri" w:hAnsi="Calibri" w:cs="Calibri"/>
      </w:rPr>
    </w:pP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B5B98" w14:textId="77777777" w:rsidR="003F1EEB" w:rsidRDefault="003F1EEB" w:rsidP="00386EEF">
      <w:pPr>
        <w:spacing w:before="0" w:after="0"/>
      </w:pPr>
      <w:r>
        <w:separator/>
      </w:r>
    </w:p>
  </w:footnote>
  <w:footnote w:type="continuationSeparator" w:id="0">
    <w:p w14:paraId="57A46088" w14:textId="77777777" w:rsidR="003F1EEB" w:rsidRDefault="003F1EEB" w:rsidP="00386EE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11126" w14:textId="4277DD76" w:rsidR="0014328B" w:rsidRDefault="0014328B" w:rsidP="0014328B">
    <w:pPr>
      <w:pStyle w:val="Intestazione"/>
      <w:tabs>
        <w:tab w:val="clear" w:pos="4819"/>
        <w:tab w:val="clear" w:pos="9638"/>
        <w:tab w:val="left" w:pos="39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6"/>
    <w:multiLevelType w:val="multilevel"/>
    <w:tmpl w:val="00000006"/>
    <w:name w:val="WW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0000000B"/>
    <w:multiLevelType w:val="multilevel"/>
    <w:tmpl w:val="0000000B"/>
    <w:name w:val="WW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595456B"/>
    <w:multiLevelType w:val="hybridMultilevel"/>
    <w:tmpl w:val="BB74C314"/>
    <w:lvl w:ilvl="0" w:tplc="2D4E5C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F1808"/>
    <w:multiLevelType w:val="hybridMultilevel"/>
    <w:tmpl w:val="BC72DF52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D9969FE"/>
    <w:multiLevelType w:val="hybridMultilevel"/>
    <w:tmpl w:val="EFBA6370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35823"/>
    <w:multiLevelType w:val="hybridMultilevel"/>
    <w:tmpl w:val="211A6C3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8757334"/>
    <w:multiLevelType w:val="hybridMultilevel"/>
    <w:tmpl w:val="F484235E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0"/>
        </w:tabs>
        <w:ind w:left="4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281551B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3EB1B1D"/>
    <w:multiLevelType w:val="hybridMultilevel"/>
    <w:tmpl w:val="1CAAF11A"/>
    <w:lvl w:ilvl="0" w:tplc="0410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A2B7574"/>
    <w:multiLevelType w:val="hybridMultilevel"/>
    <w:tmpl w:val="7FC88F06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13A4890"/>
    <w:multiLevelType w:val="hybridMultilevel"/>
    <w:tmpl w:val="03B49242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700C5"/>
    <w:multiLevelType w:val="hybridMultilevel"/>
    <w:tmpl w:val="7412753E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1248B1"/>
    <w:multiLevelType w:val="hybridMultilevel"/>
    <w:tmpl w:val="C276A8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923894">
    <w:abstractNumId w:val="12"/>
  </w:num>
  <w:num w:numId="2" w16cid:durableId="1747532144">
    <w:abstractNumId w:val="15"/>
  </w:num>
  <w:num w:numId="3" w16cid:durableId="194126910">
    <w:abstractNumId w:val="9"/>
  </w:num>
  <w:num w:numId="4" w16cid:durableId="1814369190">
    <w:abstractNumId w:val="11"/>
  </w:num>
  <w:num w:numId="5" w16cid:durableId="1082027215">
    <w:abstractNumId w:val="6"/>
  </w:num>
  <w:num w:numId="6" w16cid:durableId="601105162">
    <w:abstractNumId w:val="5"/>
  </w:num>
  <w:num w:numId="7" w16cid:durableId="805709151">
    <w:abstractNumId w:val="13"/>
  </w:num>
  <w:num w:numId="8" w16cid:durableId="1279991465">
    <w:abstractNumId w:val="14"/>
  </w:num>
  <w:num w:numId="9" w16cid:durableId="31929685">
    <w:abstractNumId w:val="7"/>
  </w:num>
  <w:num w:numId="10" w16cid:durableId="797067071">
    <w:abstractNumId w:val="16"/>
  </w:num>
  <w:num w:numId="11" w16cid:durableId="446583041">
    <w:abstractNumId w:val="10"/>
  </w:num>
  <w:num w:numId="12" w16cid:durableId="1008361891">
    <w:abstractNumId w:val="17"/>
  </w:num>
  <w:num w:numId="13" w16cid:durableId="875581552">
    <w:abstractNumId w:val="8"/>
  </w:num>
  <w:num w:numId="14" w16cid:durableId="1022626528">
    <w:abstractNumId w:val="18"/>
  </w:num>
  <w:num w:numId="15" w16cid:durableId="3537279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EEF"/>
    <w:rsid w:val="0000181C"/>
    <w:rsid w:val="00093E00"/>
    <w:rsid w:val="0009780E"/>
    <w:rsid w:val="000A032A"/>
    <w:rsid w:val="000C0DD8"/>
    <w:rsid w:val="000D1A1D"/>
    <w:rsid w:val="000D62BA"/>
    <w:rsid w:val="000E0725"/>
    <w:rsid w:val="0014328B"/>
    <w:rsid w:val="001625C1"/>
    <w:rsid w:val="00165DDE"/>
    <w:rsid w:val="00175DA8"/>
    <w:rsid w:val="001B7CF9"/>
    <w:rsid w:val="001F2D41"/>
    <w:rsid w:val="00201690"/>
    <w:rsid w:val="00210B5A"/>
    <w:rsid w:val="002115E5"/>
    <w:rsid w:val="00223AED"/>
    <w:rsid w:val="00286B38"/>
    <w:rsid w:val="00293C55"/>
    <w:rsid w:val="002B63E2"/>
    <w:rsid w:val="00327A3E"/>
    <w:rsid w:val="00384895"/>
    <w:rsid w:val="00386EEF"/>
    <w:rsid w:val="003E1BC7"/>
    <w:rsid w:val="003F1EEB"/>
    <w:rsid w:val="00446013"/>
    <w:rsid w:val="00482ACB"/>
    <w:rsid w:val="004A2C1D"/>
    <w:rsid w:val="004B32F0"/>
    <w:rsid w:val="004E439C"/>
    <w:rsid w:val="005178CE"/>
    <w:rsid w:val="00530732"/>
    <w:rsid w:val="00547CC6"/>
    <w:rsid w:val="00547E6A"/>
    <w:rsid w:val="00556F3B"/>
    <w:rsid w:val="00562A60"/>
    <w:rsid w:val="005C1120"/>
    <w:rsid w:val="005F4F6C"/>
    <w:rsid w:val="006063E2"/>
    <w:rsid w:val="006124AD"/>
    <w:rsid w:val="00631D6F"/>
    <w:rsid w:val="006651FA"/>
    <w:rsid w:val="0069305B"/>
    <w:rsid w:val="006B1F96"/>
    <w:rsid w:val="006D7D45"/>
    <w:rsid w:val="006E26CA"/>
    <w:rsid w:val="006F27D2"/>
    <w:rsid w:val="00716E8A"/>
    <w:rsid w:val="00745D30"/>
    <w:rsid w:val="00762A0F"/>
    <w:rsid w:val="007B71F2"/>
    <w:rsid w:val="007F4996"/>
    <w:rsid w:val="0080765D"/>
    <w:rsid w:val="00827C69"/>
    <w:rsid w:val="008576A9"/>
    <w:rsid w:val="008A05D0"/>
    <w:rsid w:val="008C41B0"/>
    <w:rsid w:val="008F4467"/>
    <w:rsid w:val="00905CC4"/>
    <w:rsid w:val="00950EF7"/>
    <w:rsid w:val="009527A5"/>
    <w:rsid w:val="009807E7"/>
    <w:rsid w:val="00981D5D"/>
    <w:rsid w:val="009C12B1"/>
    <w:rsid w:val="009E41A8"/>
    <w:rsid w:val="00A008F7"/>
    <w:rsid w:val="00A10F18"/>
    <w:rsid w:val="00A701F8"/>
    <w:rsid w:val="00A93E89"/>
    <w:rsid w:val="00AD5195"/>
    <w:rsid w:val="00B07895"/>
    <w:rsid w:val="00B302C8"/>
    <w:rsid w:val="00B405F1"/>
    <w:rsid w:val="00B564D9"/>
    <w:rsid w:val="00B953E2"/>
    <w:rsid w:val="00B95B1A"/>
    <w:rsid w:val="00BD67E4"/>
    <w:rsid w:val="00C158B8"/>
    <w:rsid w:val="00C34EF9"/>
    <w:rsid w:val="00CE0883"/>
    <w:rsid w:val="00D33CB4"/>
    <w:rsid w:val="00D34018"/>
    <w:rsid w:val="00D7093F"/>
    <w:rsid w:val="00DE75C9"/>
    <w:rsid w:val="00E703F3"/>
    <w:rsid w:val="00E76D9C"/>
    <w:rsid w:val="00E80591"/>
    <w:rsid w:val="00EF316C"/>
    <w:rsid w:val="00EF4305"/>
    <w:rsid w:val="00F27784"/>
    <w:rsid w:val="00F750A1"/>
    <w:rsid w:val="00F87913"/>
    <w:rsid w:val="00FB42F2"/>
    <w:rsid w:val="00FE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11ABA"/>
  <w15:chartTrackingRefBased/>
  <w15:docId w15:val="{D8BF0841-06D1-4AA6-B5D0-CBFDB0A1B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6EEF"/>
    <w:pPr>
      <w:suppressAutoHyphens/>
      <w:spacing w:before="120" w:after="12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386E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nhideWhenUsed/>
    <w:qFormat/>
    <w:rsid w:val="00386E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nhideWhenUsed/>
    <w:qFormat/>
    <w:rsid w:val="00386EEF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nhideWhenUsed/>
    <w:qFormat/>
    <w:rsid w:val="00386E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86EEF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86E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86E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86E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86E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386EE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rsid w:val="00386E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rsid w:val="00386EE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rsid w:val="00386EEF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86EEF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86EE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86EE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86EE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86EE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6E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86E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6EE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86E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6E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6EE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86EE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86EEF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6EE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6EEF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86EEF"/>
    <w:rPr>
      <w:b/>
      <w:bCs/>
      <w:smallCaps/>
      <w:color w:val="365F91" w:themeColor="accent1" w:themeShade="BF"/>
      <w:spacing w:val="5"/>
    </w:rPr>
  </w:style>
  <w:style w:type="character" w:customStyle="1" w:styleId="Carpredefinitoparagrafo1">
    <w:name w:val="Car. predefinito paragrafo1"/>
    <w:rsid w:val="00386EEF"/>
  </w:style>
  <w:style w:type="character" w:customStyle="1" w:styleId="NormalBoldChar">
    <w:name w:val="NormalBold Char"/>
    <w:rsid w:val="00386EEF"/>
    <w:rPr>
      <w:rFonts w:ascii="Times New Roman" w:eastAsia="Times New Roman" w:hAnsi="Times New Roman" w:cs="Times New Roman"/>
      <w:b/>
      <w:sz w:val="24"/>
      <w:lang w:eastAsia="it-IT" w:bidi="it-IT"/>
    </w:rPr>
  </w:style>
  <w:style w:type="character" w:customStyle="1" w:styleId="DeltaViewInsertion">
    <w:name w:val="DeltaView Insertion"/>
    <w:rsid w:val="00386EEF"/>
    <w:rPr>
      <w:b/>
      <w:i/>
      <w:spacing w:val="0"/>
    </w:rPr>
  </w:style>
  <w:style w:type="character" w:customStyle="1" w:styleId="PidipaginaCarattere">
    <w:name w:val="Piè di pagina Carattere"/>
    <w:uiPriority w:val="99"/>
    <w:rsid w:val="00386EEF"/>
    <w:rPr>
      <w:rFonts w:ascii="Times New Roman" w:eastAsia="Calibri" w:hAnsi="Times New Roman" w:cs="Times New Roman"/>
      <w:sz w:val="24"/>
      <w:lang w:eastAsia="it-IT" w:bidi="it-IT"/>
    </w:rPr>
  </w:style>
  <w:style w:type="character" w:customStyle="1" w:styleId="TestonotaapidipaginaCarattere">
    <w:name w:val="Testo nota a piè di pagina Carattere"/>
    <w:uiPriority w:val="99"/>
    <w:qFormat/>
    <w:rsid w:val="00386EEF"/>
    <w:rPr>
      <w:rFonts w:ascii="Times New Roman" w:eastAsia="Calibri" w:hAnsi="Times New Roman" w:cs="Times New Roman"/>
      <w:sz w:val="20"/>
      <w:szCs w:val="20"/>
      <w:lang w:eastAsia="it-IT" w:bidi="it-IT"/>
    </w:rPr>
  </w:style>
  <w:style w:type="character" w:customStyle="1" w:styleId="Rimandonotaapidipagina1">
    <w:name w:val="Rimando nota a piè di pagina1"/>
    <w:rsid w:val="00386EEF"/>
    <w:rPr>
      <w:shd w:val="clear" w:color="auto" w:fill="FFFFFF"/>
      <w:vertAlign w:val="superscript"/>
    </w:rPr>
  </w:style>
  <w:style w:type="character" w:customStyle="1" w:styleId="IntestazioneCarattere">
    <w:name w:val="Intestazione Carattere"/>
    <w:rsid w:val="00386EEF"/>
    <w:rPr>
      <w:rFonts w:ascii="Times New Roman" w:eastAsia="Calibri" w:hAnsi="Times New Roman" w:cs="Times New Roman"/>
      <w:sz w:val="24"/>
      <w:lang w:eastAsia="it-IT" w:bidi="it-IT"/>
    </w:rPr>
  </w:style>
  <w:style w:type="character" w:customStyle="1" w:styleId="TestofumettoCarattere">
    <w:name w:val="Testo fumetto Carattere"/>
    <w:rsid w:val="00386EEF"/>
    <w:rPr>
      <w:rFonts w:ascii="Tahoma" w:eastAsia="Calibri" w:hAnsi="Tahoma" w:cs="Tahoma"/>
      <w:sz w:val="16"/>
      <w:szCs w:val="16"/>
      <w:lang w:eastAsia="it-IT" w:bidi="it-IT"/>
    </w:rPr>
  </w:style>
  <w:style w:type="character" w:styleId="Collegamentoipertestuale">
    <w:name w:val="Hyperlink"/>
    <w:rsid w:val="00386EEF"/>
    <w:rPr>
      <w:color w:val="0000FF"/>
      <w:u w:val="single"/>
    </w:rPr>
  </w:style>
  <w:style w:type="character" w:customStyle="1" w:styleId="ListLabel1">
    <w:name w:val="ListLabel 1"/>
    <w:rsid w:val="00386EEF"/>
    <w:rPr>
      <w:color w:val="000000"/>
    </w:rPr>
  </w:style>
  <w:style w:type="character" w:customStyle="1" w:styleId="ListLabel2">
    <w:name w:val="ListLabel 2"/>
    <w:rsid w:val="00386EEF"/>
    <w:rPr>
      <w:sz w:val="16"/>
      <w:szCs w:val="16"/>
    </w:rPr>
  </w:style>
  <w:style w:type="character" w:customStyle="1" w:styleId="ListLabel3">
    <w:name w:val="ListLabel 3"/>
    <w:rsid w:val="00386EEF"/>
    <w:rPr>
      <w:rFonts w:ascii="Arial" w:hAnsi="Arial"/>
      <w:b/>
      <w:i w:val="0"/>
      <w:sz w:val="15"/>
    </w:rPr>
  </w:style>
  <w:style w:type="character" w:customStyle="1" w:styleId="ListLabel4">
    <w:name w:val="ListLabel 4"/>
    <w:rsid w:val="00386EEF"/>
    <w:rPr>
      <w:i w:val="0"/>
    </w:rPr>
  </w:style>
  <w:style w:type="character" w:customStyle="1" w:styleId="ListLabel5">
    <w:name w:val="ListLabel 5"/>
    <w:rsid w:val="00386EEF"/>
    <w:rPr>
      <w:rFonts w:ascii="Arial" w:hAnsi="Arial"/>
      <w:i w:val="0"/>
      <w:sz w:val="15"/>
    </w:rPr>
  </w:style>
  <w:style w:type="character" w:customStyle="1" w:styleId="ListLabel6">
    <w:name w:val="ListLabel 6"/>
    <w:rsid w:val="00386EEF"/>
    <w:rPr>
      <w:color w:val="000000"/>
    </w:rPr>
  </w:style>
  <w:style w:type="character" w:customStyle="1" w:styleId="ListLabel7">
    <w:name w:val="ListLabel 7"/>
    <w:rsid w:val="00386EEF"/>
    <w:rPr>
      <w:rFonts w:eastAsia="Calibri" w:cs="Arial"/>
      <w:b w:val="0"/>
      <w:color w:val="00000A"/>
    </w:rPr>
  </w:style>
  <w:style w:type="character" w:customStyle="1" w:styleId="ListLabel8">
    <w:name w:val="ListLabel 8"/>
    <w:rsid w:val="00386EEF"/>
    <w:rPr>
      <w:rFonts w:cs="Courier New"/>
    </w:rPr>
  </w:style>
  <w:style w:type="character" w:customStyle="1" w:styleId="ListLabel9">
    <w:name w:val="ListLabel 9"/>
    <w:rsid w:val="00386EEF"/>
    <w:rPr>
      <w:rFonts w:cs="Courier New"/>
    </w:rPr>
  </w:style>
  <w:style w:type="character" w:customStyle="1" w:styleId="ListLabel10">
    <w:name w:val="ListLabel 10"/>
    <w:rsid w:val="00386EEF"/>
    <w:rPr>
      <w:rFonts w:cs="Courier New"/>
    </w:rPr>
  </w:style>
  <w:style w:type="character" w:customStyle="1" w:styleId="ListLabel11">
    <w:name w:val="ListLabel 11"/>
    <w:rsid w:val="00386EEF"/>
    <w:rPr>
      <w:rFonts w:eastAsia="Calibri" w:cs="Arial"/>
    </w:rPr>
  </w:style>
  <w:style w:type="character" w:customStyle="1" w:styleId="ListLabel12">
    <w:name w:val="ListLabel 12"/>
    <w:rsid w:val="00386EEF"/>
    <w:rPr>
      <w:rFonts w:cs="Courier New"/>
    </w:rPr>
  </w:style>
  <w:style w:type="character" w:customStyle="1" w:styleId="ListLabel13">
    <w:name w:val="ListLabel 13"/>
    <w:rsid w:val="00386EEF"/>
    <w:rPr>
      <w:rFonts w:cs="Courier New"/>
    </w:rPr>
  </w:style>
  <w:style w:type="character" w:customStyle="1" w:styleId="ListLabel14">
    <w:name w:val="ListLabel 14"/>
    <w:rsid w:val="00386EEF"/>
    <w:rPr>
      <w:rFonts w:cs="Courier New"/>
    </w:rPr>
  </w:style>
  <w:style w:type="character" w:customStyle="1" w:styleId="ListLabel15">
    <w:name w:val="ListLabel 15"/>
    <w:rsid w:val="00386EEF"/>
    <w:rPr>
      <w:rFonts w:eastAsia="Calibri" w:cs="Arial"/>
      <w:color w:val="FF0000"/>
    </w:rPr>
  </w:style>
  <w:style w:type="character" w:customStyle="1" w:styleId="ListLabel16">
    <w:name w:val="ListLabel 16"/>
    <w:rsid w:val="00386EEF"/>
    <w:rPr>
      <w:rFonts w:cs="Courier New"/>
    </w:rPr>
  </w:style>
  <w:style w:type="character" w:customStyle="1" w:styleId="ListLabel17">
    <w:name w:val="ListLabel 17"/>
    <w:rsid w:val="00386EEF"/>
    <w:rPr>
      <w:rFonts w:cs="Courier New"/>
    </w:rPr>
  </w:style>
  <w:style w:type="character" w:customStyle="1" w:styleId="ListLabel18">
    <w:name w:val="ListLabel 18"/>
    <w:rsid w:val="00386EEF"/>
    <w:rPr>
      <w:rFonts w:cs="Courier New"/>
    </w:rPr>
  </w:style>
  <w:style w:type="character" w:customStyle="1" w:styleId="ListLabel19">
    <w:name w:val="ListLabel 19"/>
    <w:rsid w:val="00386EEF"/>
    <w:rPr>
      <w:rFonts w:cs="Courier New"/>
    </w:rPr>
  </w:style>
  <w:style w:type="character" w:customStyle="1" w:styleId="ListLabel20">
    <w:name w:val="ListLabel 20"/>
    <w:rsid w:val="00386EEF"/>
    <w:rPr>
      <w:rFonts w:cs="Courier New"/>
    </w:rPr>
  </w:style>
  <w:style w:type="character" w:customStyle="1" w:styleId="ListLabel21">
    <w:name w:val="ListLabel 21"/>
    <w:rsid w:val="00386EEF"/>
    <w:rPr>
      <w:rFonts w:cs="Courier New"/>
    </w:rPr>
  </w:style>
  <w:style w:type="character" w:customStyle="1" w:styleId="Caratterenotaapidipagina">
    <w:name w:val="Carattere nota a piè di pagina"/>
    <w:rsid w:val="00386EEF"/>
  </w:style>
  <w:style w:type="character" w:styleId="Rimandonotaapidipagina">
    <w:name w:val="footnote reference"/>
    <w:uiPriority w:val="99"/>
    <w:rsid w:val="00386EEF"/>
    <w:rPr>
      <w:vertAlign w:val="superscript"/>
    </w:rPr>
  </w:style>
  <w:style w:type="character" w:styleId="Rimandonotadichiusura">
    <w:name w:val="endnote reference"/>
    <w:rsid w:val="00386EEF"/>
    <w:rPr>
      <w:vertAlign w:val="superscript"/>
    </w:rPr>
  </w:style>
  <w:style w:type="character" w:customStyle="1" w:styleId="Caratterenotadichiusura">
    <w:name w:val="Carattere nota di chiusura"/>
    <w:rsid w:val="00386EEF"/>
  </w:style>
  <w:style w:type="character" w:customStyle="1" w:styleId="ListLabel22">
    <w:name w:val="ListLabel 22"/>
    <w:rsid w:val="00386EEF"/>
    <w:rPr>
      <w:sz w:val="16"/>
      <w:szCs w:val="16"/>
    </w:rPr>
  </w:style>
  <w:style w:type="character" w:customStyle="1" w:styleId="ListLabel23">
    <w:name w:val="ListLabel 23"/>
    <w:rsid w:val="00386EEF"/>
    <w:rPr>
      <w:rFonts w:ascii="Arial" w:hAnsi="Arial" w:cs="Symbol"/>
      <w:sz w:val="15"/>
    </w:rPr>
  </w:style>
  <w:style w:type="character" w:customStyle="1" w:styleId="ListLabel24">
    <w:name w:val="ListLabel 24"/>
    <w:rsid w:val="00386EEF"/>
    <w:rPr>
      <w:rFonts w:ascii="Arial" w:hAnsi="Arial"/>
      <w:b/>
      <w:i w:val="0"/>
      <w:sz w:val="15"/>
    </w:rPr>
  </w:style>
  <w:style w:type="character" w:customStyle="1" w:styleId="ListLabel25">
    <w:name w:val="ListLabel 25"/>
    <w:rsid w:val="00386EEF"/>
    <w:rPr>
      <w:rFonts w:ascii="Arial" w:hAnsi="Arial"/>
      <w:i w:val="0"/>
      <w:sz w:val="15"/>
    </w:rPr>
  </w:style>
  <w:style w:type="character" w:customStyle="1" w:styleId="ListLabel26">
    <w:name w:val="ListLabel 26"/>
    <w:rsid w:val="00386EEF"/>
    <w:rPr>
      <w:rFonts w:ascii="Arial" w:hAnsi="Arial" w:cs="Symbol"/>
      <w:sz w:val="15"/>
    </w:rPr>
  </w:style>
  <w:style w:type="character" w:customStyle="1" w:styleId="ListLabel27">
    <w:name w:val="ListLabel 27"/>
    <w:rsid w:val="00386EEF"/>
    <w:rPr>
      <w:rFonts w:ascii="Arial" w:hAnsi="Arial" w:cs="Courier New"/>
      <w:sz w:val="14"/>
    </w:rPr>
  </w:style>
  <w:style w:type="character" w:customStyle="1" w:styleId="ListLabel28">
    <w:name w:val="ListLabel 28"/>
    <w:rsid w:val="00386EEF"/>
    <w:rPr>
      <w:rFonts w:cs="Courier New"/>
    </w:rPr>
  </w:style>
  <w:style w:type="character" w:customStyle="1" w:styleId="ListLabel29">
    <w:name w:val="ListLabel 29"/>
    <w:rsid w:val="00386EEF"/>
    <w:rPr>
      <w:rFonts w:cs="Wingdings"/>
    </w:rPr>
  </w:style>
  <w:style w:type="character" w:customStyle="1" w:styleId="ListLabel30">
    <w:name w:val="ListLabel 30"/>
    <w:rsid w:val="00386EEF"/>
    <w:rPr>
      <w:rFonts w:cs="Symbol"/>
    </w:rPr>
  </w:style>
  <w:style w:type="character" w:customStyle="1" w:styleId="ListLabel31">
    <w:name w:val="ListLabel 31"/>
    <w:rsid w:val="00386EEF"/>
    <w:rPr>
      <w:rFonts w:cs="Courier New"/>
    </w:rPr>
  </w:style>
  <w:style w:type="character" w:customStyle="1" w:styleId="ListLabel32">
    <w:name w:val="ListLabel 32"/>
    <w:rsid w:val="00386EEF"/>
    <w:rPr>
      <w:rFonts w:cs="Wingdings"/>
    </w:rPr>
  </w:style>
  <w:style w:type="character" w:customStyle="1" w:styleId="ListLabel33">
    <w:name w:val="ListLabel 33"/>
    <w:rsid w:val="00386EEF"/>
    <w:rPr>
      <w:rFonts w:cs="Symbol"/>
    </w:rPr>
  </w:style>
  <w:style w:type="character" w:customStyle="1" w:styleId="ListLabel34">
    <w:name w:val="ListLabel 34"/>
    <w:rsid w:val="00386EEF"/>
    <w:rPr>
      <w:rFonts w:cs="Courier New"/>
    </w:rPr>
  </w:style>
  <w:style w:type="character" w:customStyle="1" w:styleId="ListLabel35">
    <w:name w:val="ListLabel 35"/>
    <w:rsid w:val="00386EEF"/>
    <w:rPr>
      <w:rFonts w:cs="Wingdings"/>
    </w:rPr>
  </w:style>
  <w:style w:type="character" w:customStyle="1" w:styleId="ListLabel36">
    <w:name w:val="ListLabel 36"/>
    <w:rsid w:val="00386EEF"/>
    <w:rPr>
      <w:rFonts w:ascii="Arial" w:hAnsi="Arial" w:cs="Symbol"/>
      <w:sz w:val="15"/>
    </w:rPr>
  </w:style>
  <w:style w:type="character" w:customStyle="1" w:styleId="ListLabel37">
    <w:name w:val="ListLabel 37"/>
    <w:rsid w:val="00386EEF"/>
    <w:rPr>
      <w:rFonts w:ascii="Arial" w:hAnsi="Arial"/>
      <w:b/>
      <w:i w:val="0"/>
      <w:sz w:val="15"/>
    </w:rPr>
  </w:style>
  <w:style w:type="character" w:customStyle="1" w:styleId="ListLabel38">
    <w:name w:val="ListLabel 38"/>
    <w:rsid w:val="00386EEF"/>
    <w:rPr>
      <w:rFonts w:ascii="Arial" w:hAnsi="Arial"/>
      <w:i w:val="0"/>
      <w:sz w:val="15"/>
    </w:rPr>
  </w:style>
  <w:style w:type="character" w:customStyle="1" w:styleId="ListLabel39">
    <w:name w:val="ListLabel 39"/>
    <w:rsid w:val="00386EEF"/>
    <w:rPr>
      <w:rFonts w:ascii="Arial" w:hAnsi="Arial" w:cs="Symbol"/>
      <w:sz w:val="15"/>
    </w:rPr>
  </w:style>
  <w:style w:type="character" w:customStyle="1" w:styleId="ListLabel40">
    <w:name w:val="ListLabel 40"/>
    <w:rsid w:val="00386EEF"/>
    <w:rPr>
      <w:rFonts w:cs="Courier New"/>
      <w:sz w:val="14"/>
    </w:rPr>
  </w:style>
  <w:style w:type="character" w:customStyle="1" w:styleId="ListLabel41">
    <w:name w:val="ListLabel 41"/>
    <w:rsid w:val="00386EEF"/>
    <w:rPr>
      <w:rFonts w:cs="Courier New"/>
    </w:rPr>
  </w:style>
  <w:style w:type="character" w:customStyle="1" w:styleId="ListLabel42">
    <w:name w:val="ListLabel 42"/>
    <w:rsid w:val="00386EEF"/>
    <w:rPr>
      <w:rFonts w:cs="Wingdings"/>
    </w:rPr>
  </w:style>
  <w:style w:type="character" w:customStyle="1" w:styleId="ListLabel43">
    <w:name w:val="ListLabel 43"/>
    <w:rsid w:val="00386EEF"/>
    <w:rPr>
      <w:rFonts w:cs="Symbol"/>
    </w:rPr>
  </w:style>
  <w:style w:type="character" w:customStyle="1" w:styleId="ListLabel44">
    <w:name w:val="ListLabel 44"/>
    <w:rsid w:val="00386EEF"/>
    <w:rPr>
      <w:rFonts w:cs="Courier New"/>
    </w:rPr>
  </w:style>
  <w:style w:type="character" w:customStyle="1" w:styleId="ListLabel45">
    <w:name w:val="ListLabel 45"/>
    <w:rsid w:val="00386EEF"/>
    <w:rPr>
      <w:rFonts w:cs="Wingdings"/>
    </w:rPr>
  </w:style>
  <w:style w:type="character" w:customStyle="1" w:styleId="ListLabel46">
    <w:name w:val="ListLabel 46"/>
    <w:rsid w:val="00386EEF"/>
    <w:rPr>
      <w:rFonts w:cs="Symbol"/>
    </w:rPr>
  </w:style>
  <w:style w:type="character" w:customStyle="1" w:styleId="ListLabel47">
    <w:name w:val="ListLabel 47"/>
    <w:rsid w:val="00386EEF"/>
    <w:rPr>
      <w:rFonts w:cs="Courier New"/>
    </w:rPr>
  </w:style>
  <w:style w:type="character" w:customStyle="1" w:styleId="ListLabel48">
    <w:name w:val="ListLabel 48"/>
    <w:rsid w:val="00386EEF"/>
    <w:rPr>
      <w:rFonts w:cs="Wingdings"/>
    </w:rPr>
  </w:style>
  <w:style w:type="character" w:customStyle="1" w:styleId="ListLabel49">
    <w:name w:val="ListLabel 49"/>
    <w:rsid w:val="00386EEF"/>
    <w:rPr>
      <w:rFonts w:ascii="Arial" w:hAnsi="Arial" w:cs="Symbol"/>
      <w:sz w:val="15"/>
    </w:rPr>
  </w:style>
  <w:style w:type="character" w:customStyle="1" w:styleId="ListLabel50">
    <w:name w:val="ListLabel 50"/>
    <w:rsid w:val="00386EEF"/>
    <w:rPr>
      <w:rFonts w:ascii="Arial" w:hAnsi="Arial"/>
      <w:b/>
      <w:i w:val="0"/>
      <w:sz w:val="15"/>
    </w:rPr>
  </w:style>
  <w:style w:type="character" w:customStyle="1" w:styleId="ListLabel51">
    <w:name w:val="ListLabel 51"/>
    <w:rsid w:val="00386EEF"/>
    <w:rPr>
      <w:rFonts w:ascii="Arial" w:hAnsi="Arial"/>
      <w:i w:val="0"/>
      <w:sz w:val="15"/>
    </w:rPr>
  </w:style>
  <w:style w:type="character" w:customStyle="1" w:styleId="ListLabel52">
    <w:name w:val="ListLabel 52"/>
    <w:rsid w:val="00386EEF"/>
    <w:rPr>
      <w:rFonts w:ascii="Arial" w:hAnsi="Arial" w:cs="Symbol"/>
      <w:sz w:val="15"/>
    </w:rPr>
  </w:style>
  <w:style w:type="character" w:customStyle="1" w:styleId="ListLabel53">
    <w:name w:val="ListLabel 53"/>
    <w:rsid w:val="00386EEF"/>
    <w:rPr>
      <w:rFonts w:cs="Courier New"/>
      <w:sz w:val="14"/>
    </w:rPr>
  </w:style>
  <w:style w:type="character" w:customStyle="1" w:styleId="ListLabel54">
    <w:name w:val="ListLabel 54"/>
    <w:rsid w:val="00386EEF"/>
    <w:rPr>
      <w:rFonts w:cs="Courier New"/>
    </w:rPr>
  </w:style>
  <w:style w:type="character" w:customStyle="1" w:styleId="ListLabel55">
    <w:name w:val="ListLabel 55"/>
    <w:rsid w:val="00386EEF"/>
    <w:rPr>
      <w:rFonts w:cs="Wingdings"/>
    </w:rPr>
  </w:style>
  <w:style w:type="character" w:customStyle="1" w:styleId="ListLabel56">
    <w:name w:val="ListLabel 56"/>
    <w:rsid w:val="00386EEF"/>
    <w:rPr>
      <w:rFonts w:cs="Symbol"/>
    </w:rPr>
  </w:style>
  <w:style w:type="character" w:customStyle="1" w:styleId="ListLabel57">
    <w:name w:val="ListLabel 57"/>
    <w:rsid w:val="00386EEF"/>
    <w:rPr>
      <w:rFonts w:cs="Courier New"/>
    </w:rPr>
  </w:style>
  <w:style w:type="character" w:customStyle="1" w:styleId="ListLabel58">
    <w:name w:val="ListLabel 58"/>
    <w:rsid w:val="00386EEF"/>
    <w:rPr>
      <w:rFonts w:cs="Wingdings"/>
    </w:rPr>
  </w:style>
  <w:style w:type="character" w:customStyle="1" w:styleId="ListLabel59">
    <w:name w:val="ListLabel 59"/>
    <w:rsid w:val="00386EEF"/>
    <w:rPr>
      <w:rFonts w:cs="Symbol"/>
    </w:rPr>
  </w:style>
  <w:style w:type="character" w:customStyle="1" w:styleId="ListLabel60">
    <w:name w:val="ListLabel 60"/>
    <w:rsid w:val="00386EEF"/>
    <w:rPr>
      <w:rFonts w:cs="Courier New"/>
    </w:rPr>
  </w:style>
  <w:style w:type="character" w:customStyle="1" w:styleId="ListLabel61">
    <w:name w:val="ListLabel 61"/>
    <w:rsid w:val="00386EEF"/>
    <w:rPr>
      <w:rFonts w:cs="Wingdings"/>
    </w:rPr>
  </w:style>
  <w:style w:type="character" w:customStyle="1" w:styleId="ListLabel62">
    <w:name w:val="ListLabel 62"/>
    <w:rsid w:val="00386EEF"/>
    <w:rPr>
      <w:rFonts w:ascii="Arial" w:hAnsi="Arial" w:cs="Symbol"/>
      <w:sz w:val="15"/>
    </w:rPr>
  </w:style>
  <w:style w:type="character" w:customStyle="1" w:styleId="ListLabel63">
    <w:name w:val="ListLabel 63"/>
    <w:rsid w:val="00386EEF"/>
    <w:rPr>
      <w:rFonts w:ascii="Arial" w:hAnsi="Arial"/>
      <w:b/>
      <w:i w:val="0"/>
      <w:sz w:val="15"/>
    </w:rPr>
  </w:style>
  <w:style w:type="character" w:customStyle="1" w:styleId="ListLabel64">
    <w:name w:val="ListLabel 64"/>
    <w:rsid w:val="00386EEF"/>
    <w:rPr>
      <w:rFonts w:ascii="Arial" w:hAnsi="Arial"/>
      <w:i w:val="0"/>
      <w:sz w:val="15"/>
    </w:rPr>
  </w:style>
  <w:style w:type="character" w:customStyle="1" w:styleId="ListLabel65">
    <w:name w:val="ListLabel 65"/>
    <w:rsid w:val="00386EEF"/>
    <w:rPr>
      <w:rFonts w:ascii="Arial" w:hAnsi="Arial" w:cs="Symbol"/>
      <w:sz w:val="15"/>
    </w:rPr>
  </w:style>
  <w:style w:type="character" w:customStyle="1" w:styleId="ListLabel66">
    <w:name w:val="ListLabel 66"/>
    <w:rsid w:val="00386EEF"/>
    <w:rPr>
      <w:rFonts w:cs="Courier New"/>
      <w:sz w:val="14"/>
    </w:rPr>
  </w:style>
  <w:style w:type="character" w:customStyle="1" w:styleId="ListLabel67">
    <w:name w:val="ListLabel 67"/>
    <w:rsid w:val="00386EEF"/>
    <w:rPr>
      <w:rFonts w:cs="Courier New"/>
    </w:rPr>
  </w:style>
  <w:style w:type="character" w:customStyle="1" w:styleId="ListLabel68">
    <w:name w:val="ListLabel 68"/>
    <w:rsid w:val="00386EEF"/>
    <w:rPr>
      <w:rFonts w:cs="Wingdings"/>
    </w:rPr>
  </w:style>
  <w:style w:type="character" w:customStyle="1" w:styleId="ListLabel69">
    <w:name w:val="ListLabel 69"/>
    <w:rsid w:val="00386EEF"/>
    <w:rPr>
      <w:rFonts w:cs="Symbol"/>
    </w:rPr>
  </w:style>
  <w:style w:type="character" w:customStyle="1" w:styleId="ListLabel70">
    <w:name w:val="ListLabel 70"/>
    <w:rsid w:val="00386EEF"/>
    <w:rPr>
      <w:rFonts w:cs="Courier New"/>
    </w:rPr>
  </w:style>
  <w:style w:type="character" w:customStyle="1" w:styleId="ListLabel71">
    <w:name w:val="ListLabel 71"/>
    <w:rsid w:val="00386EEF"/>
    <w:rPr>
      <w:rFonts w:cs="Wingdings"/>
    </w:rPr>
  </w:style>
  <w:style w:type="character" w:customStyle="1" w:styleId="ListLabel72">
    <w:name w:val="ListLabel 72"/>
    <w:rsid w:val="00386EEF"/>
    <w:rPr>
      <w:rFonts w:cs="Symbol"/>
    </w:rPr>
  </w:style>
  <w:style w:type="character" w:customStyle="1" w:styleId="ListLabel73">
    <w:name w:val="ListLabel 73"/>
    <w:rsid w:val="00386EEF"/>
    <w:rPr>
      <w:rFonts w:cs="Courier New"/>
    </w:rPr>
  </w:style>
  <w:style w:type="character" w:customStyle="1" w:styleId="ListLabel74">
    <w:name w:val="ListLabel 74"/>
    <w:rsid w:val="00386EEF"/>
    <w:rPr>
      <w:rFonts w:cs="Wingdings"/>
    </w:rPr>
  </w:style>
  <w:style w:type="paragraph" w:customStyle="1" w:styleId="Titolo10">
    <w:name w:val="Titolo1"/>
    <w:basedOn w:val="Normale"/>
    <w:next w:val="Corpotesto"/>
    <w:rsid w:val="00386EEF"/>
    <w:pPr>
      <w:keepNext/>
      <w:spacing w:before="240"/>
    </w:pPr>
    <w:rPr>
      <w:rFonts w:ascii="Liberation Sans" w:eastAsia="Arial Unicode MS" w:hAnsi="Liberation Sans" w:cs="Mangal"/>
      <w:sz w:val="28"/>
      <w:szCs w:val="28"/>
    </w:rPr>
  </w:style>
  <w:style w:type="paragraph" w:styleId="Corpotesto">
    <w:name w:val="Body Text"/>
    <w:basedOn w:val="Normale"/>
    <w:link w:val="CorpotestoCarattere"/>
    <w:rsid w:val="00386EEF"/>
    <w:pPr>
      <w:spacing w:before="0" w:after="140" w:line="288" w:lineRule="auto"/>
    </w:pPr>
  </w:style>
  <w:style w:type="character" w:customStyle="1" w:styleId="CorpotestoCarattere">
    <w:name w:val="Corpo testo Carattere"/>
    <w:basedOn w:val="Carpredefinitoparagrafo"/>
    <w:link w:val="Corpotesto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styleId="Elenco">
    <w:name w:val="List"/>
    <w:basedOn w:val="Corpotesto"/>
    <w:rsid w:val="00386EEF"/>
    <w:rPr>
      <w:rFonts w:cs="Mangal"/>
    </w:rPr>
  </w:style>
  <w:style w:type="paragraph" w:styleId="Didascalia">
    <w:name w:val="caption"/>
    <w:basedOn w:val="Normale"/>
    <w:qFormat/>
    <w:rsid w:val="00386EEF"/>
    <w:pPr>
      <w:suppressLineNumbers/>
    </w:pPr>
    <w:rPr>
      <w:rFonts w:cs="Mangal"/>
      <w:i/>
      <w:iCs/>
      <w:szCs w:val="24"/>
    </w:rPr>
  </w:style>
  <w:style w:type="paragraph" w:customStyle="1" w:styleId="Indice">
    <w:name w:val="Indice"/>
    <w:basedOn w:val="Normale"/>
    <w:rsid w:val="00386EEF"/>
    <w:pPr>
      <w:suppressLineNumbers/>
    </w:pPr>
    <w:rPr>
      <w:rFonts w:cs="Mangal"/>
    </w:rPr>
  </w:style>
  <w:style w:type="paragraph" w:customStyle="1" w:styleId="NormalBold">
    <w:name w:val="NormalBold"/>
    <w:basedOn w:val="Normale"/>
    <w:rsid w:val="00386EEF"/>
    <w:pPr>
      <w:widowControl w:val="0"/>
      <w:spacing w:before="0" w:after="0"/>
    </w:pPr>
    <w:rPr>
      <w:rFonts w:eastAsia="Times New Roman"/>
      <w:b/>
    </w:rPr>
  </w:style>
  <w:style w:type="paragraph" w:styleId="Pidipagina">
    <w:name w:val="footer"/>
    <w:basedOn w:val="Normale"/>
    <w:link w:val="PidipaginaCarattere1"/>
    <w:uiPriority w:val="99"/>
    <w:rsid w:val="00386EEF"/>
    <w:pPr>
      <w:tabs>
        <w:tab w:val="center" w:pos="4535"/>
        <w:tab w:val="right" w:pos="9071"/>
        <w:tab w:val="right" w:pos="9921"/>
      </w:tabs>
      <w:spacing w:before="360" w:after="0"/>
      <w:ind w:left="-850" w:right="-850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customStyle="1" w:styleId="Testonotaapidipagina1">
    <w:name w:val="Testo nota a piè di pagina1"/>
    <w:basedOn w:val="Normale"/>
    <w:rsid w:val="00386EEF"/>
    <w:pPr>
      <w:spacing w:before="0" w:after="0"/>
      <w:ind w:left="720" w:hanging="720"/>
    </w:pPr>
    <w:rPr>
      <w:sz w:val="20"/>
      <w:szCs w:val="20"/>
    </w:rPr>
  </w:style>
  <w:style w:type="paragraph" w:customStyle="1" w:styleId="Text1">
    <w:name w:val="Text 1"/>
    <w:basedOn w:val="Normale"/>
    <w:rsid w:val="00386EEF"/>
    <w:pPr>
      <w:ind w:left="850"/>
    </w:pPr>
  </w:style>
  <w:style w:type="paragraph" w:customStyle="1" w:styleId="NormalLeft">
    <w:name w:val="Normal Left"/>
    <w:basedOn w:val="Normale"/>
    <w:rsid w:val="00386EEF"/>
  </w:style>
  <w:style w:type="paragraph" w:customStyle="1" w:styleId="Tiret0">
    <w:name w:val="Tiret 0"/>
    <w:basedOn w:val="Normale"/>
    <w:rsid w:val="00386EEF"/>
  </w:style>
  <w:style w:type="paragraph" w:customStyle="1" w:styleId="Tiret1">
    <w:name w:val="Tiret 1"/>
    <w:basedOn w:val="Normale"/>
    <w:rsid w:val="00386EEF"/>
  </w:style>
  <w:style w:type="paragraph" w:customStyle="1" w:styleId="NumPar1">
    <w:name w:val="NumPar 1"/>
    <w:basedOn w:val="Normale"/>
    <w:rsid w:val="00386EEF"/>
  </w:style>
  <w:style w:type="paragraph" w:customStyle="1" w:styleId="NumPar2">
    <w:name w:val="NumPar 2"/>
    <w:basedOn w:val="Normale"/>
    <w:rsid w:val="00386EEF"/>
  </w:style>
  <w:style w:type="paragraph" w:customStyle="1" w:styleId="NumPar3">
    <w:name w:val="NumPar 3"/>
    <w:basedOn w:val="Normale"/>
    <w:rsid w:val="00386EEF"/>
  </w:style>
  <w:style w:type="paragraph" w:customStyle="1" w:styleId="NumPar4">
    <w:name w:val="NumPar 4"/>
    <w:basedOn w:val="Normale"/>
    <w:rsid w:val="00386EEF"/>
  </w:style>
  <w:style w:type="paragraph" w:customStyle="1" w:styleId="ChapterTitle">
    <w:name w:val="ChapterTitle"/>
    <w:basedOn w:val="Normale"/>
    <w:rsid w:val="00386EEF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e"/>
    <w:rsid w:val="00386EEF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e"/>
    <w:rsid w:val="00386EEF"/>
    <w:pPr>
      <w:jc w:val="center"/>
    </w:pPr>
    <w:rPr>
      <w:b/>
      <w:u w:val="single"/>
    </w:rPr>
  </w:style>
  <w:style w:type="paragraph" w:customStyle="1" w:styleId="Titrearticle">
    <w:name w:val="Titre article"/>
    <w:basedOn w:val="Normale"/>
    <w:rsid w:val="00386EEF"/>
    <w:pPr>
      <w:keepNext/>
      <w:spacing w:before="360"/>
      <w:jc w:val="center"/>
    </w:pPr>
    <w:rPr>
      <w:i/>
    </w:rPr>
  </w:style>
  <w:style w:type="paragraph" w:styleId="Intestazione">
    <w:name w:val="header"/>
    <w:basedOn w:val="Normale"/>
    <w:link w:val="IntestazioneCarattere1"/>
    <w:rsid w:val="00386EEF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1">
    <w:name w:val="Intestazione Carattere1"/>
    <w:basedOn w:val="Carpredefinitoparagrafo"/>
    <w:link w:val="Intestazione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customStyle="1" w:styleId="Paragrafoelenco1">
    <w:name w:val="Paragrafo elenco1"/>
    <w:basedOn w:val="Normale"/>
    <w:rsid w:val="00386EEF"/>
    <w:pPr>
      <w:ind w:left="720"/>
      <w:contextualSpacing/>
    </w:pPr>
  </w:style>
  <w:style w:type="paragraph" w:customStyle="1" w:styleId="Testofumetto1">
    <w:name w:val="Testo fumetto1"/>
    <w:basedOn w:val="Normale"/>
    <w:rsid w:val="00386EEF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NormaleWeb1">
    <w:name w:val="Normale (Web)1"/>
    <w:basedOn w:val="Normale"/>
    <w:rsid w:val="00386EEF"/>
    <w:pPr>
      <w:spacing w:before="280" w:after="280"/>
    </w:pPr>
    <w:rPr>
      <w:rFonts w:eastAsia="Times New Roman"/>
      <w:szCs w:val="24"/>
      <w:lang w:bidi="ar-SA"/>
    </w:rPr>
  </w:style>
  <w:style w:type="paragraph" w:styleId="Testonotaapidipagina">
    <w:name w:val="footnote text"/>
    <w:basedOn w:val="Normale"/>
    <w:link w:val="TestonotaapidipaginaCarattere1"/>
    <w:uiPriority w:val="99"/>
    <w:rsid w:val="00386EEF"/>
  </w:style>
  <w:style w:type="character" w:customStyle="1" w:styleId="TestonotaapidipaginaCarattere1">
    <w:name w:val="Testo nota a piè di pagina Carattere1"/>
    <w:basedOn w:val="Carpredefinitoparagrafo"/>
    <w:link w:val="Testonotaapidipagina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customStyle="1" w:styleId="Contenutotabella">
    <w:name w:val="Contenuto tabella"/>
    <w:basedOn w:val="Normale"/>
    <w:rsid w:val="00386EEF"/>
  </w:style>
  <w:style w:type="paragraph" w:customStyle="1" w:styleId="Titolotabella">
    <w:name w:val="Titolo tabella"/>
    <w:basedOn w:val="Contenutotabella"/>
    <w:rsid w:val="00386EEF"/>
  </w:style>
  <w:style w:type="paragraph" w:customStyle="1" w:styleId="western">
    <w:name w:val="western"/>
    <w:basedOn w:val="Normale"/>
    <w:rsid w:val="00386EEF"/>
    <w:pPr>
      <w:suppressAutoHyphens w:val="0"/>
      <w:spacing w:before="100" w:beforeAutospacing="1" w:after="142" w:line="288" w:lineRule="auto"/>
    </w:pPr>
    <w:rPr>
      <w:rFonts w:eastAsia="Times New Roman"/>
      <w:color w:val="auto"/>
      <w:kern w:val="0"/>
      <w:szCs w:val="24"/>
      <w:lang w:bidi="ar-SA"/>
    </w:rPr>
  </w:style>
  <w:style w:type="character" w:customStyle="1" w:styleId="small">
    <w:name w:val="small"/>
    <w:basedOn w:val="Carpredefinitoparagrafo"/>
    <w:rsid w:val="00386EEF"/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386EE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sid w:val="00386EEF"/>
    <w:rPr>
      <w:rFonts w:ascii="Tahoma" w:eastAsia="Calibri" w:hAnsi="Tahoma" w:cs="Tahoma"/>
      <w:color w:val="00000A"/>
      <w:kern w:val="1"/>
      <w:sz w:val="16"/>
      <w:szCs w:val="16"/>
      <w:lang w:eastAsia="it-IT" w:bidi="it-IT"/>
      <w14:ligatures w14:val="none"/>
    </w:rPr>
  </w:style>
  <w:style w:type="paragraph" w:customStyle="1" w:styleId="Titolospecifica">
    <w:name w:val="Titolo specifica"/>
    <w:basedOn w:val="Normale"/>
    <w:rsid w:val="0014328B"/>
    <w:pPr>
      <w:suppressAutoHyphens w:val="0"/>
      <w:autoSpaceDE w:val="0"/>
      <w:autoSpaceDN w:val="0"/>
      <w:spacing w:before="3360" w:after="1200" w:line="360" w:lineRule="atLeast"/>
      <w:ind w:left="431" w:hanging="431"/>
      <w:jc w:val="center"/>
    </w:pPr>
    <w:rPr>
      <w:rFonts w:ascii="Arial" w:eastAsia="Times New Roman" w:hAnsi="Arial"/>
      <w:b/>
      <w:bCs/>
      <w:i/>
      <w:iCs/>
      <w:caps/>
      <w:color w:val="auto"/>
      <w:kern w:val="0"/>
      <w:sz w:val="20"/>
      <w:szCs w:val="24"/>
      <w:lang w:bidi="ar-SA"/>
    </w:rPr>
  </w:style>
  <w:style w:type="character" w:customStyle="1" w:styleId="Richiamoallanotaapidipagina">
    <w:name w:val="Richiamo alla nota a piè di pagina"/>
    <w:rsid w:val="00CE0883"/>
    <w:rPr>
      <w:vertAlign w:val="superscript"/>
    </w:rPr>
  </w:style>
  <w:style w:type="character" w:customStyle="1" w:styleId="Caratterinotaapidipagina">
    <w:name w:val="Caratteri nota a piè di pagina"/>
    <w:qFormat/>
    <w:rsid w:val="00CE0883"/>
  </w:style>
  <w:style w:type="table" w:styleId="Grigliatabella">
    <w:name w:val="Table Grid"/>
    <w:basedOn w:val="Tabellanormale"/>
    <w:uiPriority w:val="39"/>
    <w:rsid w:val="00CE0883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1F2D41"/>
    <w:pPr>
      <w:spacing w:after="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70E9C9FB15664A8EF0BEDA919281E9" ma:contentTypeVersion="13" ma:contentTypeDescription="Creare un nuovo documento." ma:contentTypeScope="" ma:versionID="6c547cde04808f671766d86e3fc0e1b2">
  <xsd:schema xmlns:xsd="http://www.w3.org/2001/XMLSchema" xmlns:xs="http://www.w3.org/2001/XMLSchema" xmlns:p="http://schemas.microsoft.com/office/2006/metadata/properties" xmlns:ns2="ca19c7d3-88f2-4a7e-a3dd-0c1d7579284d" xmlns:ns3="67c352fb-ae80-4c91-b82e-1d91f98ab9a6" targetNamespace="http://schemas.microsoft.com/office/2006/metadata/properties" ma:root="true" ma:fieldsID="bede5757603e55e506a78af56a0685d2" ns2:_="" ns3:_="">
    <xsd:import namespace="ca19c7d3-88f2-4a7e-a3dd-0c1d7579284d"/>
    <xsd:import namespace="67c352fb-ae80-4c91-b82e-1d91f98ab9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9c7d3-88f2-4a7e-a3dd-0c1d757928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1b5e899-0e77-4b83-84cc-1555be9c0e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352fb-ae80-4c91-b82e-1d91f98ab9a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3e4987-ea84-4810-b8a2-2e5d7f994a5c}" ma:internalName="TaxCatchAll" ma:showField="CatchAllData" ma:web="67c352fb-ae80-4c91-b82e-1d91f98ab9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7c352fb-ae80-4c91-b82e-1d91f98ab9a6" xsi:nil="true"/>
    <lcf76f155ced4ddcb4097134ff3c332f xmlns="ca19c7d3-88f2-4a7e-a3dd-0c1d7579284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E7F054-FADA-42B3-B23C-A81B5747C38E}"/>
</file>

<file path=customXml/itemProps2.xml><?xml version="1.0" encoding="utf-8"?>
<ds:datastoreItem xmlns:ds="http://schemas.openxmlformats.org/officeDocument/2006/customXml" ds:itemID="{C80BB114-A45F-44DF-AB2E-D5442CB8FA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FBAA22-0601-4EEB-A075-152D32464A7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2bb2e56-46d8-4a6c-8538-5e11e8f3b534}" enabled="1" method="Privileged" siteId="{f57babab-d7b5-4fb8-8ddd-057ce542d03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228</Words>
  <Characters>1303</Characters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2025-11-20T15:01:00Z</dcterms:created>
  <dcterms:modified xsi:type="dcterms:W3CDTF">2026-07-15T12:52:00Z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0x0101002470E9C9FB15664A8EF0BEDA919281E9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2026-03-19T14:06:22Z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5693605c-4867-4ab3-80a4-4508c204b1a4</vt:lpwstr>
  </property>
  <property fmtid="{D5CDD505-2E9C-101B-9397-08002B2CF9AE}" pid="9" name="MSIP_Label_defa4170-0d19-0005-0004-bc88714345d2_ActionId">
    <vt:lpwstr>40c27419-819d-45b5-b101-2eb32e01a724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</Properties>
</file>